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D35E9" w14:textId="77777777" w:rsidR="00E65EE4" w:rsidRPr="00E65EE4" w:rsidRDefault="00E65EE4" w:rsidP="00E65EE4">
      <w:pPr>
        <w:ind w:left="1582" w:right="1565"/>
        <w:jc w:val="center"/>
        <w:rPr>
          <w:rFonts w:asciiTheme="minorHAnsi" w:hAnsiTheme="minorHAnsi" w:cstheme="minorHAnsi"/>
          <w:sz w:val="22"/>
          <w:szCs w:val="22"/>
        </w:rPr>
      </w:pPr>
      <w:r w:rsidRPr="00E65EE4">
        <w:rPr>
          <w:rFonts w:asciiTheme="minorHAnsi" w:hAnsiTheme="minorHAnsi" w:cstheme="minorHAnsi"/>
          <w:sz w:val="22"/>
          <w:szCs w:val="22"/>
        </w:rPr>
        <w:t>Kayan Wynn</w:t>
      </w:r>
    </w:p>
    <w:p w14:paraId="11EB6732" w14:textId="5E3B5D2F" w:rsidR="00B33FE4" w:rsidRPr="00E65EE4" w:rsidRDefault="00E65EE4" w:rsidP="00E65EE4">
      <w:pPr>
        <w:ind w:left="1582" w:right="1565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1234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Elm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Street </w:t>
      </w:r>
      <w:r w:rsidRPr="00E65EE4">
        <w:rPr>
          <w:rFonts w:asciiTheme="minorHAnsi" w:eastAsia="Trebuchet MS" w:hAnsiTheme="minorHAnsi" w:cstheme="minorHAnsi"/>
          <w:spacing w:val="5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Anytown,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ST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00000</w:t>
      </w:r>
      <w:r w:rsidRPr="00E65EE4">
        <w:rPr>
          <w:rFonts w:asciiTheme="minorHAnsi" w:eastAsia="Trebuchet MS" w:hAnsiTheme="minorHAnsi" w:cstheme="minorHAnsi"/>
          <w:spacing w:val="5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(123)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456-7890 </w:t>
      </w:r>
      <w:r w:rsidRPr="00E65EE4">
        <w:rPr>
          <w:rFonts w:asciiTheme="minorHAnsi" w:eastAsia="Trebuchet MS" w:hAnsiTheme="minorHAnsi" w:cstheme="minorHAnsi"/>
          <w:spacing w:val="50"/>
          <w:sz w:val="22"/>
          <w:szCs w:val="22"/>
        </w:rPr>
        <w:t xml:space="preserve"> </w:t>
      </w:r>
      <w:hyperlink r:id="rId5" w:history="1">
        <w:r w:rsidRPr="00E65EE4">
          <w:rPr>
            <w:rStyle w:val="Hyperlink"/>
            <w:rFonts w:asciiTheme="minorHAnsi" w:eastAsia="Trebuchet MS" w:hAnsiTheme="minorHAnsi" w:cstheme="minorHAnsi"/>
            <w:w w:val="99"/>
            <w:sz w:val="22"/>
            <w:szCs w:val="22"/>
          </w:rPr>
          <w:t>kayan@gmail.com</w:t>
        </w:r>
      </w:hyperlink>
    </w:p>
    <w:p w14:paraId="25809E2F" w14:textId="77777777" w:rsidR="00B33FE4" w:rsidRPr="00E65EE4" w:rsidRDefault="00B33FE4" w:rsidP="00E65EE4">
      <w:pPr>
        <w:rPr>
          <w:rFonts w:asciiTheme="minorHAnsi" w:hAnsiTheme="minorHAnsi" w:cstheme="minorHAnsi"/>
          <w:sz w:val="22"/>
          <w:szCs w:val="22"/>
        </w:rPr>
      </w:pPr>
    </w:p>
    <w:p w14:paraId="2C571687" w14:textId="14DA4758" w:rsidR="00B33FE4" w:rsidRPr="00E65EE4" w:rsidRDefault="00E65EE4" w:rsidP="00E65EE4">
      <w:pPr>
        <w:spacing w:before="35"/>
        <w:ind w:left="3712" w:right="3692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PROFESSION</w:t>
      </w:r>
      <w:r w:rsidRPr="00E65EE4">
        <w:rPr>
          <w:rFonts w:asciiTheme="minorHAnsi" w:eastAsia="Trebuchet MS" w:hAnsiTheme="minorHAnsi" w:cstheme="minorHAnsi"/>
          <w:b/>
          <w:spacing w:val="1"/>
          <w:position w:val="-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L</w:t>
      </w:r>
      <w:r w:rsidRPr="00E65EE4">
        <w:rPr>
          <w:rFonts w:asciiTheme="minorHAnsi" w:eastAsia="Trebuchet MS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w w:val="99"/>
          <w:position w:val="-1"/>
          <w:sz w:val="22"/>
          <w:szCs w:val="22"/>
        </w:rPr>
        <w:t>PROFILE</w:t>
      </w:r>
    </w:p>
    <w:p w14:paraId="24080BB1" w14:textId="77777777" w:rsidR="00B33FE4" w:rsidRPr="00E65EE4" w:rsidRDefault="00E65EE4" w:rsidP="00E65EE4">
      <w:pPr>
        <w:spacing w:before="35"/>
        <w:ind w:left="120" w:right="322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b/>
          <w:sz w:val="22"/>
          <w:szCs w:val="22"/>
        </w:rPr>
        <w:t>HUMAN</w:t>
      </w:r>
      <w:r w:rsidRPr="00E65EE4">
        <w:rPr>
          <w:rFonts w:asciiTheme="minorHAnsi" w:eastAsia="Trebuchet MS" w:hAnsiTheme="minorHAnsi" w:cstheme="minorHAnsi"/>
          <w:b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sz w:val="22"/>
          <w:szCs w:val="22"/>
        </w:rPr>
        <w:t>RESOURCE</w:t>
      </w:r>
      <w:r w:rsidRPr="00E65EE4">
        <w:rPr>
          <w:rFonts w:asciiTheme="minorHAnsi" w:eastAsia="Trebuchet MS" w:hAnsiTheme="minorHAnsi" w:cstheme="minorHAnsi"/>
          <w:b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sz w:val="22"/>
          <w:szCs w:val="22"/>
        </w:rPr>
        <w:t>MANAGER</w:t>
      </w:r>
      <w:r w:rsidRPr="00E65EE4">
        <w:rPr>
          <w:rFonts w:asciiTheme="minorHAnsi" w:eastAsia="Trebuchet MS" w:hAnsiTheme="minorHAnsi" w:cstheme="minorHAnsi"/>
          <w:b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20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yea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expe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ence.</w:t>
      </w:r>
      <w:r w:rsidRPr="00E65EE4">
        <w:rPr>
          <w:rFonts w:asciiTheme="minorHAnsi" w:eastAsia="Trebuchet MS" w:hAnsiTheme="minorHAnsi" w:cstheme="minorHAnsi"/>
          <w:spacing w:val="4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Excellent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qualif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cations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personnel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training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 development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ograms.</w:t>
      </w:r>
      <w:r w:rsidRPr="00E65EE4">
        <w:rPr>
          <w:rFonts w:asciiTheme="minorHAnsi" w:eastAsia="Trebuchet MS" w:hAnsiTheme="minorHAnsi" w:cstheme="minorHAnsi"/>
          <w:spacing w:val="5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Consistently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successful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the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develo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ment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re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ef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fic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ie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cy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init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atives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drive org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izati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nal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ge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erf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mpr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ts.</w:t>
      </w:r>
    </w:p>
    <w:p w14:paraId="63B54630" w14:textId="77777777" w:rsidR="00B33FE4" w:rsidRPr="00E65EE4" w:rsidRDefault="00B33FE4" w:rsidP="00E65EE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4BE168C" w14:textId="14EFBB09" w:rsidR="00B33FE4" w:rsidRPr="00E65EE4" w:rsidRDefault="00E65EE4" w:rsidP="00E65EE4">
      <w:pPr>
        <w:ind w:left="3545" w:right="3526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b/>
          <w:sz w:val="22"/>
          <w:szCs w:val="22"/>
        </w:rPr>
        <w:t>PROFESSION</w:t>
      </w:r>
      <w:r w:rsidRPr="00E65EE4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b/>
          <w:sz w:val="22"/>
          <w:szCs w:val="22"/>
        </w:rPr>
        <w:t>L</w:t>
      </w:r>
      <w:r w:rsidRPr="00E65EE4">
        <w:rPr>
          <w:rFonts w:asciiTheme="minorHAnsi" w:eastAsia="Trebuchet MS" w:hAnsiTheme="minorHAnsi" w:cstheme="minorHAnsi"/>
          <w:b/>
          <w:spacing w:val="-1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w w:val="99"/>
          <w:sz w:val="22"/>
          <w:szCs w:val="22"/>
        </w:rPr>
        <w:t>EXPERIEN</w:t>
      </w:r>
      <w:r w:rsidRPr="00E65EE4">
        <w:rPr>
          <w:rFonts w:asciiTheme="minorHAnsi" w:eastAsia="Trebuchet MS" w:hAnsiTheme="minorHAnsi" w:cstheme="minorHAnsi"/>
          <w:b/>
          <w:spacing w:val="2"/>
          <w:w w:val="99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b/>
          <w:w w:val="99"/>
          <w:sz w:val="22"/>
          <w:szCs w:val="22"/>
        </w:rPr>
        <w:t>E</w:t>
      </w:r>
    </w:p>
    <w:p w14:paraId="4B73E3C8" w14:textId="77777777" w:rsidR="00B33FE4" w:rsidRPr="00E65EE4" w:rsidRDefault="00E65EE4" w:rsidP="00E65EE4">
      <w:pPr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NAME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COMPANY,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City,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T                                                                                           </w:t>
      </w:r>
      <w:r w:rsidRPr="00E65EE4">
        <w:rPr>
          <w:rFonts w:asciiTheme="minorHAnsi" w:eastAsia="Trebuchet MS" w:hAnsiTheme="minorHAnsi" w:cstheme="minorHAnsi"/>
          <w:spacing w:val="4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1999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2003</w:t>
      </w:r>
    </w:p>
    <w:p w14:paraId="7F96717C" w14:textId="52A726A0" w:rsidR="00B33FE4" w:rsidRPr="00E65EE4" w:rsidRDefault="00E65EE4" w:rsidP="00E65EE4">
      <w:pPr>
        <w:spacing w:before="1"/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Director</w:t>
      </w:r>
    </w:p>
    <w:p w14:paraId="498C9F54" w14:textId="77777777" w:rsidR="00B33FE4" w:rsidRPr="00E65EE4" w:rsidRDefault="00E65EE4" w:rsidP="00E65EE4">
      <w:pPr>
        <w:spacing w:before="35"/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Dir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cted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staff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38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b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tion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off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rs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supp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rt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staff,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ov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rs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w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treatment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rams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for more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th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</w:t>
      </w:r>
    </w:p>
    <w:p w14:paraId="32C927F7" w14:textId="77777777" w:rsidR="00B33FE4" w:rsidRPr="00E65EE4" w:rsidRDefault="00E65EE4" w:rsidP="00E65EE4">
      <w:pPr>
        <w:ind w:left="120" w:right="188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1,500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clients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annually.</w:t>
      </w:r>
      <w:r w:rsidRPr="00E65EE4">
        <w:rPr>
          <w:rFonts w:asciiTheme="minorHAnsi" w:eastAsia="Trebuchet MS" w:hAnsiTheme="minorHAnsi" w:cstheme="minorHAnsi"/>
          <w:spacing w:val="4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Developed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ministered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$2.5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million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budget.</w:t>
      </w:r>
      <w:r w:rsidRPr="00E65EE4">
        <w:rPr>
          <w:rFonts w:asciiTheme="minorHAnsi" w:eastAsia="Trebuchet MS" w:hAnsiTheme="minorHAnsi" w:cstheme="minorHAnsi"/>
          <w:spacing w:val="5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Perf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med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hum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resource man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ment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duties,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.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e.,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uitm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nt,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election,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ing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ve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l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opment,</w:t>
      </w:r>
      <w:r w:rsidRPr="00E65EE4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che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uli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evaluati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n. Wrote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nforced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pol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cies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es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affect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ng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ay-to-day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rations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nducted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rnal investigati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.</w:t>
      </w:r>
      <w:r w:rsidRPr="00E65EE4">
        <w:rPr>
          <w:rFonts w:asciiTheme="minorHAnsi" w:eastAsia="Trebuchet MS" w:hAnsiTheme="minorHAnsi" w:cstheme="minorHAnsi"/>
          <w:spacing w:val="4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Major</w:t>
      </w:r>
      <w:r w:rsidRPr="00E65EE4">
        <w:rPr>
          <w:rFonts w:asciiTheme="minorHAnsi" w:eastAsia="Trebuchet MS" w:hAnsiTheme="minorHAnsi" w:cstheme="minorHAnsi"/>
          <w:i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accomplis</w:t>
      </w:r>
      <w:r w:rsidRPr="00E65EE4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h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me</w:t>
      </w:r>
      <w:r w:rsidRPr="00E65EE4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ts</w:t>
      </w:r>
      <w:r w:rsidRPr="00E65EE4">
        <w:rPr>
          <w:rFonts w:asciiTheme="minorHAnsi" w:eastAsia="Trebuchet MS" w:hAnsiTheme="minorHAnsi" w:cstheme="minorHAnsi"/>
          <w:i/>
          <w:spacing w:val="-1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-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-</w:t>
      </w:r>
    </w:p>
    <w:p w14:paraId="6A0F0F63" w14:textId="77777777" w:rsidR="00B33FE4" w:rsidRPr="00E65EE4" w:rsidRDefault="00B33FE4" w:rsidP="00E65EE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ECE2EF1" w14:textId="31C90734" w:rsidR="00B33FE4" w:rsidRPr="00E65EE4" w:rsidRDefault="00E65EE4" w:rsidP="00E65EE4">
      <w:pPr>
        <w:tabs>
          <w:tab w:val="left" w:pos="840"/>
        </w:tabs>
        <w:ind w:right="614"/>
        <w:jc w:val="center"/>
        <w:rPr>
          <w:rFonts w:asciiTheme="minorHAnsi" w:eastAsia="Trebuchet MS" w:hAnsiTheme="minorHAnsi" w:cstheme="minorHAnsi"/>
          <w:sz w:val="22"/>
          <w:szCs w:val="22"/>
        </w:rPr>
      </w:pPr>
      <w:r>
        <w:rPr>
          <w:rFonts w:asciiTheme="minorHAnsi" w:eastAsia="Trebuchet MS" w:hAnsiTheme="minorHAnsi" w:cstheme="minorHAnsi"/>
          <w:sz w:val="22"/>
          <w:szCs w:val="22"/>
        </w:rPr>
        <w:t xml:space="preserve">       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Wrote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new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licy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dural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nuals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detai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ing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he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sive</w:t>
      </w:r>
      <w:r w:rsidRPr="00E65EE4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policies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ced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res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for employe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which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reduced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training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time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impr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ved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ef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fic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y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onsistency</w:t>
      </w:r>
    </w:p>
    <w:p w14:paraId="26EBB58F" w14:textId="049F5CC1" w:rsidR="00B33FE4" w:rsidRPr="00E65EE4" w:rsidRDefault="00E65EE4" w:rsidP="00E65EE4">
      <w:pPr>
        <w:tabs>
          <w:tab w:val="left" w:pos="840"/>
        </w:tabs>
        <w:ind w:left="840" w:right="220" w:hanging="360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Impr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ved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pl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oyee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morale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duced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urnov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by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veloping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cedural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nual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committee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 employe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draft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h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ve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input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depart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ental</w:t>
      </w:r>
      <w:r w:rsidRPr="00E65EE4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oce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ures,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creat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h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ring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board consist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ng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mployees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sup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rvis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scre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end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ppl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icants</w:t>
      </w:r>
    </w:p>
    <w:p w14:paraId="3BA0F8E7" w14:textId="70B605D2" w:rsidR="00B33FE4" w:rsidRPr="00E65EE4" w:rsidRDefault="00E65EE4" w:rsidP="00E65EE4">
      <w:pPr>
        <w:tabs>
          <w:tab w:val="left" w:pos="840"/>
        </w:tabs>
        <w:ind w:left="840" w:right="227" w:hanging="360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Develo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ed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in-d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pth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onnel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valuat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on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system,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proved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phy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al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working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nditions, impr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ved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management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skills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supe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vis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rs,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adopted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merit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pay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ystem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based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performan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 evaluati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esi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ward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top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rf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orm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rs</w:t>
      </w:r>
    </w:p>
    <w:p w14:paraId="29799A79" w14:textId="120A327B" w:rsidR="00B33FE4" w:rsidRPr="00E65EE4" w:rsidRDefault="00E65EE4" w:rsidP="00E65EE4">
      <w:pPr>
        <w:tabs>
          <w:tab w:val="left" w:pos="840"/>
        </w:tabs>
        <w:ind w:left="840" w:right="401" w:hanging="360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Develo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ed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over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aw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plem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ntation</w:t>
      </w:r>
      <w:r w:rsidRPr="00E65EE4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"Day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orting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Ce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nter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"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des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prov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de train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ng,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uc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ation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tment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hi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h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risk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clients</w:t>
      </w:r>
    </w:p>
    <w:p w14:paraId="4A7BCC8F" w14:textId="0826355B" w:rsidR="00B33FE4" w:rsidRPr="00E65EE4" w:rsidRDefault="00E65EE4" w:rsidP="00E65EE4">
      <w:pPr>
        <w:ind w:left="445" w:right="573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Reco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new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er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system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ade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ve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ployee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effici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ncy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w w:val="99"/>
          <w:sz w:val="22"/>
          <w:szCs w:val="22"/>
        </w:rPr>
        <w:t>prod</w:t>
      </w:r>
      <w:r w:rsidRPr="00E65EE4">
        <w:rPr>
          <w:rFonts w:asciiTheme="minorHAnsi" w:eastAsia="Trebuchet MS" w:hAnsiTheme="minorHAnsi" w:cstheme="minorHAnsi"/>
          <w:spacing w:val="1"/>
          <w:w w:val="99"/>
          <w:sz w:val="22"/>
          <w:szCs w:val="22"/>
        </w:rPr>
        <w:t>u</w:t>
      </w:r>
      <w:r w:rsidRPr="00E65EE4">
        <w:rPr>
          <w:rFonts w:asciiTheme="minorHAnsi" w:eastAsia="Trebuchet MS" w:hAnsiTheme="minorHAnsi" w:cstheme="minorHAnsi"/>
          <w:w w:val="99"/>
          <w:sz w:val="22"/>
          <w:szCs w:val="22"/>
        </w:rPr>
        <w:t>ctivity</w:t>
      </w:r>
    </w:p>
    <w:p w14:paraId="0A636763" w14:textId="77777777" w:rsidR="00B33FE4" w:rsidRPr="00E65EE4" w:rsidRDefault="00B33FE4" w:rsidP="00E65EE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28207D9" w14:textId="77777777" w:rsidR="00B33FE4" w:rsidRPr="00E65EE4" w:rsidRDefault="00E65EE4" w:rsidP="00E65EE4">
      <w:pPr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NAME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COMPANY,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City,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T                                                                                             </w:t>
      </w:r>
      <w:r w:rsidRPr="00E65EE4">
        <w:rPr>
          <w:rFonts w:asciiTheme="minorHAnsi" w:eastAsia="Trebuchet MS" w:hAnsiTheme="minorHAnsi" w:cstheme="minorHAnsi"/>
          <w:spacing w:val="2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1994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1999</w:t>
      </w:r>
    </w:p>
    <w:p w14:paraId="05E10848" w14:textId="1D8D594A" w:rsidR="00B33FE4" w:rsidRPr="00E65EE4" w:rsidRDefault="00E65EE4" w:rsidP="00E65EE4">
      <w:pPr>
        <w:spacing w:before="1"/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Personnel</w:t>
      </w:r>
      <w:r w:rsidRPr="00E65EE4">
        <w:rPr>
          <w:rFonts w:asciiTheme="minorHAnsi" w:eastAsia="Trebuchet MS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Direct</w:t>
      </w:r>
      <w:r w:rsidRPr="00E65EE4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r</w:t>
      </w:r>
    </w:p>
    <w:p w14:paraId="29203A86" w14:textId="3CD98C68" w:rsidR="00B33FE4" w:rsidRPr="00E65EE4" w:rsidRDefault="00E65EE4" w:rsidP="00E65EE4">
      <w:pPr>
        <w:spacing w:before="35"/>
        <w:ind w:left="120" w:right="253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Coordinat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all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departm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ntal</w:t>
      </w:r>
      <w:r w:rsidRPr="00E65EE4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training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ivities.</w:t>
      </w:r>
      <w:r w:rsidRPr="00E65EE4">
        <w:rPr>
          <w:rFonts w:asciiTheme="minorHAnsi" w:eastAsia="Trebuchet MS" w:hAnsiTheme="minorHAnsi" w:cstheme="minorHAnsi"/>
          <w:spacing w:val="4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advi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ed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man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ment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inter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re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ation</w:t>
      </w:r>
      <w:r w:rsidRPr="00E65EE4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and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application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personnel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policies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tices.</w:t>
      </w:r>
      <w:r w:rsidRPr="00E65EE4">
        <w:rPr>
          <w:rFonts w:asciiTheme="minorHAnsi" w:eastAsia="Trebuchet MS" w:hAnsiTheme="minorHAnsi" w:cstheme="minorHAnsi"/>
          <w:spacing w:val="4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Wrote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forced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policies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proce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ures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affecti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day- to-day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operat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ons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nducted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rnal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nvest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gations.</w:t>
      </w:r>
      <w:r w:rsidRPr="00E65EE4">
        <w:rPr>
          <w:rFonts w:asciiTheme="minorHAnsi" w:eastAsia="Trebuchet MS" w:hAnsiTheme="minorHAnsi" w:cstheme="minorHAnsi"/>
          <w:spacing w:val="4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Major</w:t>
      </w:r>
      <w:r w:rsidRPr="00E65EE4">
        <w:rPr>
          <w:rFonts w:asciiTheme="minorHAnsi" w:eastAsia="Trebuchet MS" w:hAnsiTheme="minorHAnsi" w:cstheme="minorHAnsi"/>
          <w:i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accomplishm</w:t>
      </w:r>
      <w:r w:rsidRPr="00E65EE4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nts</w:t>
      </w:r>
      <w:r w:rsidRPr="00E65EE4">
        <w:rPr>
          <w:rFonts w:asciiTheme="minorHAnsi" w:eastAsia="Trebuchet MS" w:hAnsiTheme="minorHAnsi" w:cstheme="minorHAnsi"/>
          <w:i/>
          <w:spacing w:val="-1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--</w:t>
      </w:r>
    </w:p>
    <w:p w14:paraId="4D693233" w14:textId="77777777" w:rsidR="00E65EE4" w:rsidRDefault="00E65EE4" w:rsidP="00E65EE4">
      <w:pPr>
        <w:tabs>
          <w:tab w:val="left" w:pos="840"/>
        </w:tabs>
        <w:ind w:right="261"/>
        <w:rPr>
          <w:rFonts w:asciiTheme="minorHAnsi" w:eastAsia="Trebuchet MS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Evaluated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ref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ned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mater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als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eff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rt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find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optimum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solution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aining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challenges 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nded</w:t>
      </w:r>
      <w:r w:rsidRPr="00E65EE4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ffect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iv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train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ng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solutions</w:t>
      </w:r>
    </w:p>
    <w:p w14:paraId="314C7523" w14:textId="77777777" w:rsidR="00E65EE4" w:rsidRDefault="00E65EE4" w:rsidP="00E65EE4">
      <w:pPr>
        <w:tabs>
          <w:tab w:val="left" w:pos="840"/>
        </w:tabs>
        <w:ind w:right="261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Ident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fied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hods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ng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ew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information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cre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se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job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mpet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</w:t>
      </w:r>
      <w:r>
        <w:rPr>
          <w:rFonts w:asciiTheme="minorHAnsi" w:eastAsia="Trebuchet MS" w:hAnsiTheme="minorHAnsi" w:cstheme="minorHAnsi"/>
          <w:sz w:val="22"/>
          <w:szCs w:val="22"/>
        </w:rPr>
        <w:t xml:space="preserve"> 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Assisted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the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SCD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direct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the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un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ity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justice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pl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ng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ocess</w:t>
      </w:r>
      <w:r>
        <w:rPr>
          <w:rFonts w:asciiTheme="minorHAnsi" w:eastAsia="Trebuchet MS" w:hAnsiTheme="minorHAnsi" w:cstheme="minorHAnsi"/>
          <w:sz w:val="22"/>
          <w:szCs w:val="22"/>
        </w:rPr>
        <w:t xml:space="preserve"> </w:t>
      </w:r>
    </w:p>
    <w:p w14:paraId="76B0A6FB" w14:textId="3577001F" w:rsidR="00B33FE4" w:rsidRPr="00E65EE4" w:rsidRDefault="00E65EE4" w:rsidP="00E65EE4">
      <w:pPr>
        <w:tabs>
          <w:tab w:val="left" w:pos="840"/>
        </w:tabs>
        <w:ind w:right="261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ontrolled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operat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ng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costs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by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closely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monitor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ng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rv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contr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ctors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prev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nt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over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7202DCC6" w14:textId="77777777" w:rsidR="00B33FE4" w:rsidRPr="00E65EE4" w:rsidRDefault="00B33FE4" w:rsidP="00E65EE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2DC7FDA" w14:textId="77777777" w:rsidR="00B33FE4" w:rsidRPr="00E65EE4" w:rsidRDefault="00E65EE4" w:rsidP="00E65EE4">
      <w:pPr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NAME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COMPANY,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City,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E65EE4">
        <w:rPr>
          <w:rFonts w:asciiTheme="minorHAnsi" w:eastAsia="Trebuchet MS" w:hAnsiTheme="minorHAnsi" w:cstheme="minorHAnsi"/>
          <w:spacing w:val="2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1993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1994</w:t>
      </w:r>
    </w:p>
    <w:p w14:paraId="7B9BF4F0" w14:textId="6CAF1C36" w:rsidR="00B33FE4" w:rsidRPr="00E65EE4" w:rsidRDefault="00E65EE4" w:rsidP="00E65EE4">
      <w:pPr>
        <w:spacing w:before="1"/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Restitution</w:t>
      </w:r>
      <w:r w:rsidRPr="00E65EE4">
        <w:rPr>
          <w:rFonts w:asciiTheme="minorHAnsi" w:eastAsia="Trebuchet MS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spacing w:val="2"/>
          <w:position w:val="-1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enter</w:t>
      </w:r>
      <w:r w:rsidRPr="00E65EE4">
        <w:rPr>
          <w:rFonts w:asciiTheme="minorHAnsi" w:eastAsia="Trebuchet MS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Director</w:t>
      </w:r>
    </w:p>
    <w:p w14:paraId="29108C55" w14:textId="77777777" w:rsidR="00B33FE4" w:rsidRPr="00E65EE4" w:rsidRDefault="00E65EE4" w:rsidP="00E65EE4">
      <w:pPr>
        <w:spacing w:before="35"/>
        <w:ind w:left="120" w:right="68"/>
        <w:rPr>
          <w:rFonts w:asciiTheme="minorHAnsi" w:eastAsia="Trebuchet MS" w:hAnsiTheme="minorHAnsi" w:cstheme="minorHAnsi"/>
          <w:sz w:val="22"/>
          <w:szCs w:val="22"/>
        </w:rPr>
        <w:sectPr w:rsidR="00B33FE4" w:rsidRPr="00E65EE4">
          <w:pgSz w:w="12240" w:h="15840"/>
          <w:pgMar w:top="1080" w:right="1340" w:bottom="280" w:left="1320" w:header="720" w:footer="720" w:gutter="0"/>
          <w:cols w:space="720"/>
        </w:sect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Develo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ed</w:t>
      </w:r>
      <w:r w:rsidRPr="00E65EE4">
        <w:rPr>
          <w:rFonts w:asciiTheme="minorHAnsi" w:eastAsia="Trebuchet MS" w:hAnsiTheme="minorHAnsi" w:cstheme="minorHAnsi"/>
          <w:spacing w:val="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adm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nistered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$500,000</w:t>
      </w:r>
      <w:r w:rsidRPr="00E65EE4">
        <w:rPr>
          <w:rFonts w:asciiTheme="minorHAnsi" w:eastAsia="Trebuchet MS" w:hAnsiTheme="minorHAnsi" w:cstheme="minorHAnsi"/>
          <w:spacing w:val="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annual</w:t>
      </w:r>
      <w:r w:rsidRPr="00E65EE4">
        <w:rPr>
          <w:rFonts w:asciiTheme="minorHAnsi" w:eastAsia="Trebuchet MS" w:hAnsiTheme="minorHAnsi" w:cstheme="minorHAnsi"/>
          <w:spacing w:val="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bu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,</w:t>
      </w:r>
      <w:r w:rsidRPr="00E65EE4">
        <w:rPr>
          <w:rFonts w:asciiTheme="minorHAnsi" w:eastAsia="Trebuchet MS" w:hAnsiTheme="minorHAnsi" w:cstheme="minorHAnsi"/>
          <w:spacing w:val="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performed</w:t>
      </w:r>
      <w:r w:rsidRPr="00E65EE4">
        <w:rPr>
          <w:rFonts w:asciiTheme="minorHAnsi" w:eastAsia="Trebuchet MS" w:hAnsiTheme="minorHAnsi" w:cstheme="minorHAnsi"/>
          <w:spacing w:val="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ersonnel</w:t>
      </w:r>
      <w:r w:rsidRPr="00E65EE4">
        <w:rPr>
          <w:rFonts w:asciiTheme="minorHAnsi" w:eastAsia="Trebuchet MS" w:hAnsiTheme="minorHAnsi" w:cstheme="minorHAnsi"/>
          <w:spacing w:val="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management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es,</w:t>
      </w:r>
      <w:r w:rsidRPr="00E65EE4">
        <w:rPr>
          <w:rFonts w:asciiTheme="minorHAnsi" w:eastAsia="Trebuchet MS" w:hAnsiTheme="minorHAnsi" w:cstheme="minorHAnsi"/>
          <w:spacing w:val="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includ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 sup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rvi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staff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25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-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3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0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employees.</w:t>
      </w:r>
      <w:r w:rsidRPr="00E65EE4">
        <w:rPr>
          <w:rFonts w:asciiTheme="minorHAnsi" w:eastAsia="Trebuchet MS" w:hAnsiTheme="minorHAnsi" w:cstheme="minorHAnsi"/>
          <w:spacing w:val="4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Ov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rsaw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j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or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facilit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es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novati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j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ect.</w:t>
      </w:r>
    </w:p>
    <w:p w14:paraId="7AE45724" w14:textId="77777777" w:rsidR="00B33FE4" w:rsidRPr="00E65EE4" w:rsidRDefault="00E65EE4" w:rsidP="00E65EE4">
      <w:pPr>
        <w:spacing w:before="58"/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lastRenderedPageBreak/>
        <w:t>John Smith</w:t>
      </w:r>
    </w:p>
    <w:p w14:paraId="24EFFE1C" w14:textId="77777777" w:rsidR="00B33FE4" w:rsidRPr="00E65EE4" w:rsidRDefault="00E65EE4" w:rsidP="00E65EE4">
      <w:pPr>
        <w:spacing w:before="2"/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hAnsiTheme="minorHAnsi" w:cstheme="minorHAnsi"/>
          <w:sz w:val="22"/>
          <w:szCs w:val="22"/>
        </w:rPr>
        <w:pict w14:anchorId="0921081F">
          <v:group id="_x0000_s1032" style="position:absolute;left:0;text-align:left;margin-left:68.95pt;margin-top:13.95pt;width:474.1pt;height:4.55pt;z-index:-251658240;mso-position-horizontal-relative:page" coordorigin="1379,279" coordsize="9482,91">
            <v:shape id="_x0000_s1034" style="position:absolute;left:1410;top:310;width:9420;height:0" coordorigin="1410,310" coordsize="9420,0" path="m1410,310r9420,e" filled="f" strokeweight="3.1pt">
              <v:path arrowok="t"/>
            </v:shape>
            <v:shape id="_x0000_s1033" style="position:absolute;left:1410;top:362;width:9420;height:0" coordorigin="1410,362" coordsize="9420,0" path="m1410,362r9420,e" filled="f" strokeweight=".82pt">
              <v:path arrowok="t"/>
            </v:shape>
            <w10:wrap anchorx="page"/>
          </v:group>
        </w:pict>
      </w:r>
      <w:r w:rsidRPr="00E65EE4">
        <w:rPr>
          <w:rFonts w:asciiTheme="minorHAnsi" w:eastAsia="Trebuchet MS" w:hAnsiTheme="minorHAnsi" w:cstheme="minorHAnsi"/>
          <w:position w:val="-1"/>
          <w:sz w:val="22"/>
          <w:szCs w:val="22"/>
        </w:rPr>
        <w:t>Page 2</w:t>
      </w:r>
    </w:p>
    <w:p w14:paraId="25F43FBB" w14:textId="77777777" w:rsidR="00B33FE4" w:rsidRPr="00E65EE4" w:rsidRDefault="00B33FE4" w:rsidP="00E65EE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63DAE52" w14:textId="77777777" w:rsidR="00B33FE4" w:rsidRPr="00E65EE4" w:rsidRDefault="00B33FE4" w:rsidP="00E65EE4">
      <w:pPr>
        <w:rPr>
          <w:rFonts w:asciiTheme="minorHAnsi" w:hAnsiTheme="minorHAnsi" w:cstheme="minorHAnsi"/>
          <w:sz w:val="22"/>
          <w:szCs w:val="22"/>
        </w:rPr>
      </w:pPr>
    </w:p>
    <w:p w14:paraId="27553AE9" w14:textId="77777777" w:rsidR="00B33FE4" w:rsidRPr="00E65EE4" w:rsidRDefault="00E65EE4" w:rsidP="00E65EE4">
      <w:pPr>
        <w:spacing w:before="35"/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NAME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COMPANY,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City,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E65EE4">
        <w:rPr>
          <w:rFonts w:asciiTheme="minorHAnsi" w:eastAsia="Trebuchet MS" w:hAnsiTheme="minorHAnsi" w:cstheme="minorHAnsi"/>
          <w:spacing w:val="4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1991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1993</w:t>
      </w:r>
    </w:p>
    <w:p w14:paraId="0BC1BC30" w14:textId="77777777" w:rsidR="00B33FE4" w:rsidRPr="00E65EE4" w:rsidRDefault="00E65EE4" w:rsidP="00E65EE4">
      <w:pPr>
        <w:spacing w:before="1"/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hAnsiTheme="minorHAnsi" w:cstheme="minorHAnsi"/>
          <w:sz w:val="22"/>
          <w:szCs w:val="22"/>
        </w:rPr>
        <w:pict w14:anchorId="5341398B">
          <v:group id="_x0000_s1030" style="position:absolute;left:0;text-align:left;margin-left:70.5pt;margin-top:13.25pt;width:471pt;height:0;z-index:-251657216;mso-position-horizontal-relative:page" coordorigin="1410,265" coordsize="9420,0">
            <v:shape id="_x0000_s1031" style="position:absolute;left:1410;top:265;width:9420;height:0" coordorigin="1410,265" coordsize="9420,0" path="m1410,265r9420,e" filled="f" strokeweight="1.6pt">
              <v:path arrowok="t"/>
            </v:shape>
            <w10:wrap anchorx="page"/>
          </v:group>
        </w:pict>
      </w: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Deputy</w:t>
      </w:r>
      <w:r w:rsidRPr="00E65EE4">
        <w:rPr>
          <w:rFonts w:asciiTheme="minorHAnsi" w:eastAsia="Trebuchet MS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Direct</w:t>
      </w:r>
      <w:r w:rsidRPr="00E65EE4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r</w:t>
      </w:r>
    </w:p>
    <w:p w14:paraId="225D321D" w14:textId="77777777" w:rsidR="00B33FE4" w:rsidRPr="00E65EE4" w:rsidRDefault="00B33FE4" w:rsidP="00E65EE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C58509C" w14:textId="77777777" w:rsidR="00B33FE4" w:rsidRPr="00E65EE4" w:rsidRDefault="00E65EE4" w:rsidP="00E65EE4">
      <w:pPr>
        <w:spacing w:before="35"/>
        <w:ind w:left="120" w:right="76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Sup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rv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sed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six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employees,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wrote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policies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ural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manuals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program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posals,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interv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ewed cand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dates,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rf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pers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nnel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ev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al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uations.</w:t>
      </w:r>
      <w:r w:rsidRPr="00E65EE4">
        <w:rPr>
          <w:rFonts w:asciiTheme="minorHAnsi" w:eastAsia="Trebuchet MS" w:hAnsiTheme="minorHAnsi" w:cstheme="minorHAnsi"/>
          <w:spacing w:val="4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Ass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sted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the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dire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tor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the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ation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nt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 the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dep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rtm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nt.</w:t>
      </w:r>
    </w:p>
    <w:p w14:paraId="131954DB" w14:textId="77777777" w:rsidR="00B33FE4" w:rsidRPr="00E65EE4" w:rsidRDefault="00B33FE4" w:rsidP="00E65EE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D9037D" w14:textId="77777777" w:rsidR="00B33FE4" w:rsidRPr="00E65EE4" w:rsidRDefault="00E65EE4" w:rsidP="00E65EE4">
      <w:pPr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NAME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COMPANY,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City,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E65EE4">
        <w:rPr>
          <w:rFonts w:asciiTheme="minorHAnsi" w:eastAsia="Trebuchet MS" w:hAnsiTheme="minorHAnsi" w:cstheme="minorHAnsi"/>
          <w:spacing w:val="2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1984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1991</w:t>
      </w:r>
    </w:p>
    <w:p w14:paraId="1967B984" w14:textId="77777777" w:rsidR="00B33FE4" w:rsidRPr="00E65EE4" w:rsidRDefault="00E65EE4" w:rsidP="00E65EE4">
      <w:pPr>
        <w:spacing w:before="1"/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hAnsiTheme="minorHAnsi" w:cstheme="minorHAnsi"/>
          <w:sz w:val="22"/>
          <w:szCs w:val="22"/>
        </w:rPr>
        <w:pict w14:anchorId="084970C0">
          <v:group id="_x0000_s1028" style="position:absolute;left:0;text-align:left;margin-left:70.5pt;margin-top:13.2pt;width:471pt;height:0;z-index:-251656192;mso-position-horizontal-relative:page" coordorigin="1410,264" coordsize="9420,0">
            <v:shape id="_x0000_s1029" style="position:absolute;left:1410;top:264;width:9420;height:0" coordorigin="1410,264" coordsize="9420,0" path="m1410,264r9420,e" filled="f" strokeweight="1.6pt">
              <v:path arrowok="t"/>
            </v:shape>
            <w10:wrap anchorx="page"/>
          </v:group>
        </w:pict>
      </w: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Director</w:t>
      </w:r>
    </w:p>
    <w:p w14:paraId="3B44AE08" w14:textId="77777777" w:rsidR="00B33FE4" w:rsidRPr="00E65EE4" w:rsidRDefault="00B33FE4" w:rsidP="00E65EE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4D541C5" w14:textId="77777777" w:rsidR="00B33FE4" w:rsidRPr="00E65EE4" w:rsidRDefault="00E65EE4" w:rsidP="00E65EE4">
      <w:pPr>
        <w:spacing w:before="35"/>
        <w:ind w:left="120" w:right="152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Man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ged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[c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rrectional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cil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ty]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[three]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count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es,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including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overseeing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budget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appr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xima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ely</w:t>
      </w:r>
      <w:r w:rsidRPr="00E65EE4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$485,000 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su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ervis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12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employ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es.</w:t>
      </w:r>
      <w:r w:rsidRPr="00E65EE4">
        <w:rPr>
          <w:rFonts w:asciiTheme="minorHAnsi" w:eastAsia="Trebuchet MS" w:hAnsiTheme="minorHAnsi" w:cstheme="minorHAnsi"/>
          <w:spacing w:val="4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Major</w:t>
      </w:r>
      <w:r w:rsidRPr="00E65EE4">
        <w:rPr>
          <w:rFonts w:asciiTheme="minorHAnsi" w:eastAsia="Trebuchet MS" w:hAnsiTheme="minorHAnsi" w:cstheme="minorHAnsi"/>
          <w:i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accomplis</w:t>
      </w:r>
      <w:r w:rsidRPr="00E65EE4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h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me</w:t>
      </w:r>
      <w:r w:rsidRPr="00E65EE4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ts</w:t>
      </w:r>
      <w:r w:rsidRPr="00E65EE4">
        <w:rPr>
          <w:rFonts w:asciiTheme="minorHAnsi" w:eastAsia="Trebuchet MS" w:hAnsiTheme="minorHAnsi" w:cstheme="minorHAnsi"/>
          <w:i/>
          <w:spacing w:val="-1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--</w:t>
      </w:r>
    </w:p>
    <w:p w14:paraId="14490CBE" w14:textId="77777777" w:rsidR="00B33FE4" w:rsidRPr="00E65EE4" w:rsidRDefault="00B33FE4" w:rsidP="00E65EE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17A9742" w14:textId="77777777" w:rsidR="00B33FE4" w:rsidRPr="00E65EE4" w:rsidRDefault="00E65EE4" w:rsidP="00E65EE4">
      <w:pPr>
        <w:ind w:left="48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hAnsiTheme="minorHAnsi" w:cstheme="minorHAnsi"/>
          <w:sz w:val="22"/>
          <w:szCs w:val="22"/>
        </w:rPr>
        <w:t xml:space="preserve">    </w:t>
      </w:r>
      <w:r w:rsidRPr="00E65EE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Updat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ope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ations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by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q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uir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ng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rtment's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first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mput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man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ment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system</w:t>
      </w:r>
    </w:p>
    <w:p w14:paraId="6709AEB1" w14:textId="77777777" w:rsidR="00B33FE4" w:rsidRPr="00E65EE4" w:rsidRDefault="00E65EE4" w:rsidP="00E65EE4">
      <w:pPr>
        <w:ind w:left="48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hAnsiTheme="minorHAnsi" w:cstheme="minorHAnsi"/>
          <w:sz w:val="22"/>
          <w:szCs w:val="22"/>
        </w:rPr>
        <w:t xml:space="preserve">    </w:t>
      </w:r>
      <w:r w:rsidRPr="00E65EE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Sec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red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tient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ug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alcoh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l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treatment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services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for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clients</w:t>
      </w:r>
    </w:p>
    <w:p w14:paraId="797FB5D5" w14:textId="77777777" w:rsidR="00B33FE4" w:rsidRPr="00E65EE4" w:rsidRDefault="00E65EE4" w:rsidP="00E65EE4">
      <w:pPr>
        <w:tabs>
          <w:tab w:val="left" w:pos="840"/>
        </w:tabs>
        <w:ind w:left="840" w:right="459" w:hanging="36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hAnsiTheme="minorHAnsi" w:cstheme="minorHAnsi"/>
          <w:sz w:val="22"/>
          <w:szCs w:val="22"/>
        </w:rPr>
        <w:tab/>
      </w:r>
      <w:r w:rsidRPr="00E65EE4">
        <w:rPr>
          <w:rFonts w:asciiTheme="minorHAnsi" w:eastAsia="Trebuchet MS" w:hAnsiTheme="minorHAnsi" w:cstheme="minorHAnsi"/>
          <w:sz w:val="22"/>
          <w:szCs w:val="22"/>
        </w:rPr>
        <w:t>Desi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ned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imple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ented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rams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rovi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liter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y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train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ng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comm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nity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ervice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jobs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 clients</w:t>
      </w:r>
    </w:p>
    <w:p w14:paraId="336F9E0C" w14:textId="77777777" w:rsidR="00B33FE4" w:rsidRPr="00E65EE4" w:rsidRDefault="00B33FE4" w:rsidP="00E65EE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C0EFAF7" w14:textId="77777777" w:rsidR="00B33FE4" w:rsidRPr="00E65EE4" w:rsidRDefault="00E65EE4" w:rsidP="00E65EE4">
      <w:pPr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[NAME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OF]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PO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LICE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DEPARTMENT,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City,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ST                                                                          </w:t>
      </w:r>
      <w:r w:rsidRPr="00E65EE4">
        <w:rPr>
          <w:rFonts w:asciiTheme="minorHAnsi" w:eastAsia="Trebuchet MS" w:hAnsiTheme="minorHAnsi" w:cstheme="minorHAnsi"/>
          <w:spacing w:val="1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1978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1984</w:t>
      </w:r>
    </w:p>
    <w:p w14:paraId="45BEAFF2" w14:textId="77777777" w:rsidR="00B33FE4" w:rsidRPr="00E65EE4" w:rsidRDefault="00E65EE4" w:rsidP="00E65EE4">
      <w:pPr>
        <w:spacing w:before="1"/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hAnsiTheme="minorHAnsi" w:cstheme="minorHAnsi"/>
          <w:sz w:val="22"/>
          <w:szCs w:val="22"/>
        </w:rPr>
        <w:pict w14:anchorId="047734C5">
          <v:group id="_x0000_s1026" style="position:absolute;left:0;text-align:left;margin-left:70.5pt;margin-top:13.25pt;width:471pt;height:0;z-index:-251655168;mso-position-horizontal-relative:page" coordorigin="1410,265" coordsize="9420,0">
            <v:shape id="_x0000_s1027" style="position:absolute;left:1410;top:265;width:9420;height:0" coordorigin="1410,265" coordsize="9420,0" path="m1410,265r9420,e" filled="f" strokeweight="1.6pt">
              <v:path arrowok="t"/>
            </v:shape>
            <w10:wrap anchorx="page"/>
          </v:group>
        </w:pict>
      </w: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Police</w:t>
      </w:r>
      <w:r w:rsidRPr="00E65EE4">
        <w:rPr>
          <w:rFonts w:asciiTheme="minorHAnsi" w:eastAsia="Trebuchet MS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Officer</w:t>
      </w:r>
    </w:p>
    <w:p w14:paraId="3F70A511" w14:textId="77777777" w:rsidR="00B33FE4" w:rsidRPr="00E65EE4" w:rsidRDefault="00B33FE4" w:rsidP="00E65EE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7941F5" w14:textId="77777777" w:rsidR="00B33FE4" w:rsidRPr="00E65EE4" w:rsidRDefault="00E65EE4" w:rsidP="00E65EE4">
      <w:pPr>
        <w:spacing w:before="35"/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Performed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du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ties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as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patrolman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inve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tiga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or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with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the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Special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Investigation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sion.</w:t>
      </w:r>
    </w:p>
    <w:p w14:paraId="49E44A77" w14:textId="77777777" w:rsidR="00B33FE4" w:rsidRPr="00E65EE4" w:rsidRDefault="00B33FE4" w:rsidP="00E65EE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60997BD" w14:textId="77777777" w:rsidR="00B33FE4" w:rsidRPr="00E65EE4" w:rsidRDefault="00E65EE4" w:rsidP="00E65EE4">
      <w:pPr>
        <w:ind w:left="48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hAnsiTheme="minorHAnsi" w:cstheme="minorHAnsi"/>
          <w:sz w:val="22"/>
          <w:szCs w:val="22"/>
        </w:rPr>
        <w:t xml:space="preserve">    </w:t>
      </w:r>
      <w:r w:rsidRPr="00E65EE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Rece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ved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"[City]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100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Club"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Off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cer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the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Year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Aw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(1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9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83)</w:t>
      </w:r>
    </w:p>
    <w:p w14:paraId="490F05B3" w14:textId="77777777" w:rsidR="00B33FE4" w:rsidRPr="00E65EE4" w:rsidRDefault="00B33FE4" w:rsidP="00E65EE4">
      <w:pPr>
        <w:rPr>
          <w:rFonts w:asciiTheme="minorHAnsi" w:hAnsiTheme="minorHAnsi" w:cstheme="minorHAnsi"/>
          <w:sz w:val="22"/>
          <w:szCs w:val="22"/>
        </w:rPr>
      </w:pPr>
    </w:p>
    <w:p w14:paraId="605A8E46" w14:textId="77777777" w:rsidR="00B33FE4" w:rsidRPr="00E65EE4" w:rsidRDefault="00B33FE4" w:rsidP="00E65EE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D110300" w14:textId="77777777" w:rsidR="00B33FE4" w:rsidRPr="00E65EE4" w:rsidRDefault="00E65EE4" w:rsidP="00E65EE4">
      <w:pPr>
        <w:ind w:left="4253" w:right="4235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b/>
          <w:w w:val="99"/>
          <w:sz w:val="22"/>
          <w:szCs w:val="22"/>
        </w:rPr>
        <w:t>EDUCATION</w:t>
      </w:r>
    </w:p>
    <w:p w14:paraId="60ACDC3B" w14:textId="77777777" w:rsidR="00B33FE4" w:rsidRPr="00E65EE4" w:rsidRDefault="00B33FE4" w:rsidP="00E65EE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289BD57" w14:textId="77777777" w:rsidR="00B33FE4" w:rsidRPr="00E65EE4" w:rsidRDefault="00E65EE4" w:rsidP="00E65EE4">
      <w:pPr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Bachelor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Arts,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Law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Enforcement,</w:t>
      </w:r>
      <w:r w:rsidRPr="00E65EE4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Cum</w:t>
      </w:r>
      <w:r w:rsidRPr="00E65EE4">
        <w:rPr>
          <w:rFonts w:asciiTheme="minorHAnsi" w:eastAsia="Trebuchet MS" w:hAnsiTheme="minorHAnsi" w:cstheme="minorHAnsi"/>
          <w:i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>Laude</w:t>
      </w:r>
      <w:r w:rsidRPr="00E65EE4">
        <w:rPr>
          <w:rFonts w:asciiTheme="minorHAnsi" w:eastAsia="Trebuchet MS" w:hAnsiTheme="minorHAnsi" w:cstheme="minorHAnsi"/>
          <w:i/>
          <w:sz w:val="22"/>
          <w:szCs w:val="22"/>
        </w:rPr>
        <w:t xml:space="preserve">                                                                  </w:t>
      </w:r>
      <w:r w:rsidRPr="00E65EE4">
        <w:rPr>
          <w:rFonts w:asciiTheme="minorHAnsi" w:eastAsia="Trebuchet MS" w:hAnsiTheme="minorHAnsi" w:cstheme="minorHAnsi"/>
          <w:i/>
          <w:spacing w:val="3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1975</w:t>
      </w:r>
    </w:p>
    <w:p w14:paraId="5931A0C0" w14:textId="77777777" w:rsidR="00B33FE4" w:rsidRPr="00E65EE4" w:rsidRDefault="00E65EE4" w:rsidP="00E65EE4">
      <w:pPr>
        <w:ind w:left="293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NAME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F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UNIVERSITY,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City,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ST</w:t>
      </w:r>
    </w:p>
    <w:p w14:paraId="5FF0C009" w14:textId="77777777" w:rsidR="00B33FE4" w:rsidRPr="00E65EE4" w:rsidRDefault="00B33FE4" w:rsidP="00E65EE4">
      <w:pPr>
        <w:rPr>
          <w:rFonts w:asciiTheme="minorHAnsi" w:hAnsiTheme="minorHAnsi" w:cstheme="minorHAnsi"/>
          <w:sz w:val="22"/>
          <w:szCs w:val="22"/>
        </w:rPr>
      </w:pPr>
    </w:p>
    <w:p w14:paraId="320414C1" w14:textId="77777777" w:rsidR="00B33FE4" w:rsidRPr="00E65EE4" w:rsidRDefault="00B33FE4" w:rsidP="00E65EE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19CF0C6" w14:textId="77777777" w:rsidR="00B33FE4" w:rsidRPr="00E65EE4" w:rsidRDefault="00E65EE4" w:rsidP="00E65EE4">
      <w:pPr>
        <w:ind w:left="3110" w:right="3090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b/>
          <w:sz w:val="22"/>
          <w:szCs w:val="22"/>
        </w:rPr>
        <w:t>CERTIFICATIONS</w:t>
      </w:r>
      <w:r w:rsidRPr="00E65EE4">
        <w:rPr>
          <w:rFonts w:asciiTheme="minorHAnsi" w:eastAsia="Trebuchet MS" w:hAnsiTheme="minorHAnsi" w:cstheme="minorHAnsi"/>
          <w:b/>
          <w:spacing w:val="-1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sz w:val="22"/>
          <w:szCs w:val="22"/>
        </w:rPr>
        <w:t>&amp;</w:t>
      </w:r>
      <w:r w:rsidRPr="00E65EE4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sz w:val="22"/>
          <w:szCs w:val="22"/>
        </w:rPr>
        <w:t>TECHNICAL</w:t>
      </w:r>
      <w:r w:rsidRPr="00E65EE4">
        <w:rPr>
          <w:rFonts w:asciiTheme="minorHAnsi" w:eastAsia="Trebuchet MS" w:hAnsiTheme="minorHAnsi" w:cstheme="minorHAnsi"/>
          <w:b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w w:val="99"/>
          <w:sz w:val="22"/>
          <w:szCs w:val="22"/>
        </w:rPr>
        <w:t>SKILLS</w:t>
      </w:r>
    </w:p>
    <w:p w14:paraId="5CCDD2C4" w14:textId="77777777" w:rsidR="00B33FE4" w:rsidRPr="00E65EE4" w:rsidRDefault="00B33FE4" w:rsidP="00E65EE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F1B8630" w14:textId="77777777" w:rsidR="00B33FE4" w:rsidRPr="00E65EE4" w:rsidRDefault="00E65EE4" w:rsidP="00E65EE4">
      <w:pPr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Certif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cations: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               </w:t>
      </w:r>
      <w:r w:rsidRPr="00E65EE4">
        <w:rPr>
          <w:rFonts w:asciiTheme="minorHAnsi" w:eastAsia="Trebuchet MS" w:hAnsiTheme="minorHAnsi" w:cstheme="minorHAnsi"/>
          <w:spacing w:val="1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Ce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ti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ied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Commu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ity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Sup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rvision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Off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</w:p>
    <w:p w14:paraId="3DF7C93D" w14:textId="77777777" w:rsidR="00B33FE4" w:rsidRPr="00E65EE4" w:rsidRDefault="00E65EE4" w:rsidP="00E65EE4">
      <w:pPr>
        <w:ind w:left="2246" w:right="4070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Certif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ed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Res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dential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rv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w w:val="99"/>
          <w:sz w:val="22"/>
          <w:szCs w:val="22"/>
        </w:rPr>
        <w:t>Provid</w:t>
      </w:r>
      <w:r w:rsidRPr="00E65EE4">
        <w:rPr>
          <w:rFonts w:asciiTheme="minorHAnsi" w:eastAsia="Trebuchet MS" w:hAnsiTheme="minorHAnsi" w:cstheme="minorHAnsi"/>
          <w:spacing w:val="1"/>
          <w:w w:val="99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w w:val="99"/>
          <w:sz w:val="22"/>
          <w:szCs w:val="22"/>
        </w:rPr>
        <w:t>r</w:t>
      </w:r>
    </w:p>
    <w:p w14:paraId="65EFEEEB" w14:textId="77777777" w:rsidR="00B33FE4" w:rsidRPr="00E65EE4" w:rsidRDefault="00B33FE4" w:rsidP="00E65EE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0AD8B55" w14:textId="77777777" w:rsidR="00B33FE4" w:rsidRPr="00E65EE4" w:rsidRDefault="00E65EE4" w:rsidP="00E65EE4">
      <w:pPr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C</w:t>
      </w:r>
      <w:r w:rsidRPr="00E65EE4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ntinu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ng</w:t>
      </w:r>
      <w:r w:rsidRPr="00E65EE4">
        <w:rPr>
          <w:rFonts w:asciiTheme="minorHAnsi" w:eastAsia="Trebuchet MS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d</w:t>
      </w:r>
      <w:r w:rsidRPr="00E65EE4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ucation: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   </w:t>
      </w:r>
      <w:r w:rsidRPr="00E65EE4">
        <w:rPr>
          <w:rFonts w:asciiTheme="minorHAnsi" w:eastAsia="Trebuchet MS" w:hAnsiTheme="minorHAnsi" w:cstheme="minorHAnsi"/>
          <w:spacing w:val="4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Num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rous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-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v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ice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ho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rs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public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ect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pers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el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nt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train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ng</w:t>
      </w:r>
    </w:p>
    <w:p w14:paraId="5CC70D2D" w14:textId="77777777" w:rsidR="00B33FE4" w:rsidRPr="00E65EE4" w:rsidRDefault="00B33FE4" w:rsidP="00E65EE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B515442" w14:textId="77777777" w:rsidR="00B33FE4" w:rsidRPr="00E65EE4" w:rsidRDefault="00E65EE4" w:rsidP="00E65EE4">
      <w:pPr>
        <w:ind w:left="2239" w:right="1325" w:hanging="2119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Tec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h</w:t>
      </w:r>
      <w:r w:rsidRPr="00E65EE4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nical</w:t>
      </w:r>
      <w:r w:rsidRPr="00E65EE4">
        <w:rPr>
          <w:rFonts w:asciiTheme="minorHAnsi" w:eastAsia="Trebuchet MS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Ski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  <w:u w:val="single" w:color="000000"/>
        </w:rPr>
        <w:t>l</w:t>
      </w:r>
      <w:r w:rsidRPr="00E65EE4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ls: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            </w:t>
      </w:r>
      <w:r w:rsidRPr="00E65EE4">
        <w:rPr>
          <w:rFonts w:asciiTheme="minorHAnsi" w:eastAsia="Trebuchet MS" w:hAnsiTheme="minorHAnsi" w:cstheme="minorHAnsi"/>
          <w:spacing w:val="3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Prof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cient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MS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Office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20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0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0,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Acc</w:t>
      </w:r>
      <w:r w:rsidRPr="00E65EE4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s,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Excel,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Word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Outlook,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and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 various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-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hou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cri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inal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just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ic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case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gem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nt</w:t>
      </w:r>
      <w:r w:rsidRPr="00E65EE4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progr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ms</w:t>
      </w:r>
    </w:p>
    <w:p w14:paraId="5A1A4ACE" w14:textId="77777777" w:rsidR="00B33FE4" w:rsidRPr="00E65EE4" w:rsidRDefault="00B33FE4" w:rsidP="00E65EE4">
      <w:pPr>
        <w:rPr>
          <w:rFonts w:asciiTheme="minorHAnsi" w:hAnsiTheme="minorHAnsi" w:cstheme="minorHAnsi"/>
          <w:sz w:val="22"/>
          <w:szCs w:val="22"/>
        </w:rPr>
      </w:pPr>
    </w:p>
    <w:p w14:paraId="3DB4B114" w14:textId="77777777" w:rsidR="00B33FE4" w:rsidRPr="00E65EE4" w:rsidRDefault="00B33FE4" w:rsidP="00E65EE4">
      <w:pPr>
        <w:rPr>
          <w:rFonts w:asciiTheme="minorHAnsi" w:hAnsiTheme="minorHAnsi" w:cstheme="minorHAnsi"/>
          <w:sz w:val="22"/>
          <w:szCs w:val="22"/>
        </w:rPr>
      </w:pPr>
    </w:p>
    <w:p w14:paraId="57FA29DA" w14:textId="77777777" w:rsidR="00B33FE4" w:rsidRPr="00E65EE4" w:rsidRDefault="00E65EE4" w:rsidP="00E65EE4">
      <w:pPr>
        <w:ind w:left="3968" w:right="3949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b/>
          <w:sz w:val="22"/>
          <w:szCs w:val="22"/>
        </w:rPr>
        <w:t>MILITARY</w:t>
      </w:r>
      <w:r w:rsidRPr="00E65EE4">
        <w:rPr>
          <w:rFonts w:asciiTheme="minorHAnsi" w:eastAsia="Trebuchet MS" w:hAnsiTheme="minorHAnsi" w:cstheme="minorHAnsi"/>
          <w:b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b/>
          <w:w w:val="99"/>
          <w:sz w:val="22"/>
          <w:szCs w:val="22"/>
        </w:rPr>
        <w:t>SERVICE</w:t>
      </w:r>
    </w:p>
    <w:p w14:paraId="33246504" w14:textId="77777777" w:rsidR="00B33FE4" w:rsidRPr="00E65EE4" w:rsidRDefault="00B33FE4" w:rsidP="00E65EE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644159C" w14:textId="77777777" w:rsidR="00B33FE4" w:rsidRPr="00E65EE4" w:rsidRDefault="00E65EE4" w:rsidP="00E65EE4">
      <w:pPr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UNITED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STATES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MARINE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PS,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Commissi</w:t>
      </w:r>
      <w:r w:rsidRPr="00E65EE4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ed</w:t>
      </w:r>
      <w:r w:rsidRPr="00E65EE4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Officer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(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1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st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Lieutenant)                              </w:t>
      </w:r>
      <w:r w:rsidRPr="00E65EE4">
        <w:rPr>
          <w:rFonts w:asciiTheme="minorHAnsi" w:eastAsia="Trebuchet MS" w:hAnsiTheme="minorHAnsi" w:cstheme="minorHAnsi"/>
          <w:spacing w:val="3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1975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1978</w:t>
      </w:r>
    </w:p>
    <w:p w14:paraId="4CFDBC44" w14:textId="77777777" w:rsidR="00B33FE4" w:rsidRPr="00E65EE4" w:rsidRDefault="00B33FE4" w:rsidP="00E65EE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D2C5831" w14:textId="77777777" w:rsidR="00B33FE4" w:rsidRPr="00E65EE4" w:rsidRDefault="00E65EE4" w:rsidP="00E65EE4">
      <w:pPr>
        <w:ind w:left="12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eastAsia="Trebuchet MS" w:hAnsiTheme="minorHAnsi" w:cstheme="minorHAnsi"/>
          <w:sz w:val="22"/>
          <w:szCs w:val="22"/>
        </w:rPr>
        <w:t>UNITED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STATES</w:t>
      </w:r>
      <w:r w:rsidRPr="00E65EE4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MARINE</w:t>
      </w:r>
      <w:r w:rsidRPr="00E65EE4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CO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PS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E65EE4">
        <w:rPr>
          <w:rFonts w:asciiTheme="minorHAnsi" w:eastAsia="Trebuchet MS" w:hAnsiTheme="minorHAnsi" w:cstheme="minorHAnsi"/>
          <w:spacing w:val="2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1966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to</w:t>
      </w:r>
      <w:r w:rsidRPr="00E65EE4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1971</w:t>
      </w:r>
    </w:p>
    <w:p w14:paraId="69402152" w14:textId="77777777" w:rsidR="00B33FE4" w:rsidRPr="00E65EE4" w:rsidRDefault="00E65EE4" w:rsidP="00E65EE4">
      <w:pPr>
        <w:ind w:left="48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hAnsiTheme="minorHAnsi" w:cstheme="minorHAnsi"/>
          <w:sz w:val="22"/>
          <w:szCs w:val="22"/>
        </w:rPr>
        <w:t xml:space="preserve">    </w:t>
      </w:r>
      <w:r w:rsidRPr="00E65EE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Viet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Nam</w:t>
      </w:r>
      <w:r w:rsidRPr="00E65EE4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veteran</w:t>
      </w:r>
    </w:p>
    <w:p w14:paraId="5C4B389B" w14:textId="77777777" w:rsidR="00B33FE4" w:rsidRPr="00E65EE4" w:rsidRDefault="00E65EE4" w:rsidP="00E65EE4">
      <w:pPr>
        <w:ind w:left="480"/>
        <w:rPr>
          <w:rFonts w:asciiTheme="minorHAnsi" w:eastAsia="Trebuchet MS" w:hAnsiTheme="minorHAnsi" w:cstheme="minorHAnsi"/>
          <w:sz w:val="22"/>
          <w:szCs w:val="22"/>
        </w:rPr>
      </w:pPr>
      <w:r w:rsidRPr="00E65EE4">
        <w:rPr>
          <w:rFonts w:asciiTheme="minorHAnsi" w:hAnsiTheme="minorHAnsi" w:cstheme="minorHAnsi"/>
          <w:sz w:val="22"/>
          <w:szCs w:val="22"/>
        </w:rPr>
        <w:t xml:space="preserve">    </w:t>
      </w:r>
      <w:r w:rsidRPr="00E65EE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Hydraulics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ch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nic</w:t>
      </w:r>
      <w:r w:rsidRPr="00E65EE4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nd</w:t>
      </w:r>
      <w:r w:rsidRPr="00E65EE4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mbassy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s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cur</w:t>
      </w:r>
      <w:r w:rsidRPr="00E65EE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ty</w:t>
      </w:r>
      <w:r w:rsidRPr="00E65EE4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E65EE4">
        <w:rPr>
          <w:rFonts w:asciiTheme="minorHAnsi" w:eastAsia="Trebuchet MS" w:hAnsiTheme="minorHAnsi" w:cstheme="minorHAnsi"/>
          <w:sz w:val="22"/>
          <w:szCs w:val="22"/>
        </w:rPr>
        <w:t>guard</w:t>
      </w:r>
    </w:p>
    <w:sectPr w:rsidR="00B33FE4" w:rsidRPr="00E65EE4">
      <w:pgSz w:w="12240" w:h="15840"/>
      <w:pgMar w:top="1080" w:right="13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5B76CC"/>
    <w:multiLevelType w:val="multilevel"/>
    <w:tmpl w:val="9E186E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FE4"/>
    <w:rsid w:val="00B33FE4"/>
    <w:rsid w:val="00E6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B757094"/>
  <w15:docId w15:val="{51108650-D066-4F8A-A4F4-3694932E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65EE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y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784</Words>
  <Characters>4474</Characters>
  <Application>Microsoft Office Word</Application>
  <DocSecurity>0</DocSecurity>
  <Lines>37</Lines>
  <Paragraphs>10</Paragraphs>
  <ScaleCrop>false</ScaleCrop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2021-06-22T08:08:00Z</dcterms:created>
  <dcterms:modified xsi:type="dcterms:W3CDTF">2021-06-22T08:11:00Z</dcterms:modified>
</cp:coreProperties>
</file>